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3A5C" w14:textId="77777777" w:rsidR="00C22D39" w:rsidRPr="00E9217E" w:rsidRDefault="00C22D39" w:rsidP="00E9217E">
      <w:pPr>
        <w:pStyle w:val="NormalnyWeb"/>
        <w:jc w:val="right"/>
        <w:rPr>
          <w:b/>
          <w:bCs/>
          <w:spacing w:val="4"/>
          <w:sz w:val="20"/>
        </w:rPr>
      </w:pPr>
      <w:r w:rsidRPr="00C22D39">
        <w:rPr>
          <w:b/>
          <w:bCs/>
          <w:spacing w:val="4"/>
          <w:sz w:val="20"/>
        </w:rPr>
        <w:t>Załącznik nr 3 do SWZ</w:t>
      </w:r>
    </w:p>
    <w:p w14:paraId="42FD8B4D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13D5E570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0FCFB2B6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2E07AC5C" w14:textId="77777777" w:rsidR="00C22D39" w:rsidRPr="00C22D39" w:rsidRDefault="00C22D39" w:rsidP="00C22D39">
      <w:pPr>
        <w:spacing w:line="276" w:lineRule="auto"/>
        <w:ind w:right="4528"/>
        <w:jc w:val="center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pełna</w:t>
      </w:r>
      <w:proofErr w:type="spellEnd"/>
      <w:r w:rsidRPr="00C22D39">
        <w:rPr>
          <w:i/>
          <w:sz w:val="20"/>
        </w:rPr>
        <w:t xml:space="preserve"> </w:t>
      </w:r>
      <w:proofErr w:type="spellStart"/>
      <w:r w:rsidRPr="00C22D39">
        <w:rPr>
          <w:i/>
          <w:sz w:val="20"/>
        </w:rPr>
        <w:t>nazwa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firma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adres</w:t>
      </w:r>
      <w:proofErr w:type="spellEnd"/>
      <w:r w:rsidRPr="00C22D39">
        <w:rPr>
          <w:i/>
          <w:sz w:val="20"/>
        </w:rPr>
        <w:t xml:space="preserve">, w </w:t>
      </w:r>
      <w:proofErr w:type="spellStart"/>
      <w:r w:rsidRPr="00C22D39">
        <w:rPr>
          <w:i/>
          <w:sz w:val="20"/>
        </w:rPr>
        <w:t>zależności</w:t>
      </w:r>
      <w:proofErr w:type="spellEnd"/>
      <w:r w:rsidRPr="00C22D39">
        <w:rPr>
          <w:i/>
          <w:sz w:val="20"/>
        </w:rPr>
        <w:t xml:space="preserve"> od </w:t>
      </w:r>
      <w:proofErr w:type="spellStart"/>
      <w:r w:rsidRPr="00C22D39">
        <w:rPr>
          <w:i/>
          <w:sz w:val="20"/>
        </w:rPr>
        <w:t>podmiotu</w:t>
      </w:r>
      <w:proofErr w:type="spellEnd"/>
      <w:r w:rsidRPr="00C22D39">
        <w:rPr>
          <w:i/>
          <w:sz w:val="20"/>
        </w:rPr>
        <w:t>: NIP/PESEL, KRS/CEIDG)</w:t>
      </w:r>
    </w:p>
    <w:p w14:paraId="776C20C2" w14:textId="77777777" w:rsidR="00C22D39" w:rsidRPr="00C22D39" w:rsidRDefault="00C22D39" w:rsidP="00C22D39">
      <w:pPr>
        <w:spacing w:line="276" w:lineRule="auto"/>
        <w:rPr>
          <w:sz w:val="22"/>
          <w:u w:val="single"/>
        </w:rPr>
      </w:pPr>
      <w:proofErr w:type="spellStart"/>
      <w:r w:rsidRPr="00C22D39">
        <w:rPr>
          <w:sz w:val="22"/>
          <w:u w:val="single"/>
        </w:rPr>
        <w:t>reprezentowany</w:t>
      </w:r>
      <w:proofErr w:type="spellEnd"/>
      <w:r w:rsidRPr="00C22D39">
        <w:rPr>
          <w:sz w:val="22"/>
          <w:u w:val="single"/>
        </w:rPr>
        <w:t xml:space="preserve"> </w:t>
      </w:r>
      <w:proofErr w:type="spellStart"/>
      <w:r w:rsidRPr="00C22D39">
        <w:rPr>
          <w:sz w:val="22"/>
          <w:u w:val="single"/>
        </w:rPr>
        <w:t>przez</w:t>
      </w:r>
      <w:proofErr w:type="spellEnd"/>
      <w:r w:rsidRPr="00C22D39">
        <w:rPr>
          <w:sz w:val="22"/>
          <w:u w:val="single"/>
        </w:rPr>
        <w:t>:</w:t>
      </w:r>
    </w:p>
    <w:p w14:paraId="0A319C6E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2C4AD572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4DEB33B4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532B708F" w14:textId="77777777" w:rsidR="00C22D39" w:rsidRDefault="00C22D39" w:rsidP="00C22D39">
      <w:pPr>
        <w:spacing w:line="276" w:lineRule="auto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imię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nazwisko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stanowisko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podstawa</w:t>
      </w:r>
      <w:proofErr w:type="spellEnd"/>
      <w:r w:rsidRPr="00C22D39">
        <w:rPr>
          <w:i/>
          <w:sz w:val="20"/>
        </w:rPr>
        <w:t xml:space="preserve"> do </w:t>
      </w:r>
      <w:proofErr w:type="spellStart"/>
      <w:r w:rsidRPr="00C22D39">
        <w:rPr>
          <w:i/>
          <w:sz w:val="20"/>
        </w:rPr>
        <w:t>reprezentacji</w:t>
      </w:r>
      <w:proofErr w:type="spellEnd"/>
      <w:r w:rsidRPr="00C22D39">
        <w:rPr>
          <w:i/>
          <w:sz w:val="20"/>
        </w:rPr>
        <w:t>)</w:t>
      </w:r>
    </w:p>
    <w:p w14:paraId="4489F491" w14:textId="77777777" w:rsidR="00112E24" w:rsidRPr="00C22D39" w:rsidRDefault="00112E24" w:rsidP="00C22D39">
      <w:pPr>
        <w:spacing w:line="276" w:lineRule="auto"/>
        <w:rPr>
          <w:b/>
          <w:sz w:val="20"/>
        </w:rPr>
      </w:pPr>
    </w:p>
    <w:p w14:paraId="7B78379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  <w:u w:val="single"/>
        </w:rPr>
        <w:t>Zamawiający</w:t>
      </w:r>
      <w:proofErr w:type="spellEnd"/>
      <w:r w:rsidRPr="00C22D39">
        <w:rPr>
          <w:b/>
          <w:szCs w:val="21"/>
          <w:u w:val="single"/>
        </w:rPr>
        <w:t>:</w:t>
      </w:r>
    </w:p>
    <w:p w14:paraId="4DFA732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</w:rPr>
        <w:t>Gmina</w:t>
      </w:r>
      <w:proofErr w:type="spellEnd"/>
      <w:r w:rsidRPr="00C22D39">
        <w:rPr>
          <w:b/>
          <w:szCs w:val="21"/>
        </w:rPr>
        <w:t xml:space="preserve"> Cieszanów</w:t>
      </w:r>
    </w:p>
    <w:p w14:paraId="1C2169FB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ul. Rynek 1</w:t>
      </w:r>
    </w:p>
    <w:p w14:paraId="48EB737C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37-611 Cieszanów</w:t>
      </w:r>
    </w:p>
    <w:p w14:paraId="0BBA49D2" w14:textId="77777777" w:rsidR="007A3547" w:rsidRDefault="007A3547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04AEB4BD" w14:textId="77777777" w:rsidR="00162C4C" w:rsidRPr="00C22D39" w:rsidRDefault="00162C4C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3D587A05" w14:textId="77777777" w:rsidR="00C22D39" w:rsidRPr="00C82738" w:rsidRDefault="00C22D39" w:rsidP="00C22D39">
      <w:pPr>
        <w:autoSpaceDE w:val="0"/>
        <w:autoSpaceDN w:val="0"/>
        <w:adjustRightInd w:val="0"/>
        <w:spacing w:line="271" w:lineRule="auto"/>
        <w:jc w:val="center"/>
        <w:rPr>
          <w:rFonts w:eastAsia="Verdana,Bold"/>
          <w:b/>
          <w:bCs/>
          <w:szCs w:val="22"/>
          <w:u w:val="single"/>
          <w:lang w:val="pl-PL"/>
        </w:rPr>
      </w:pPr>
      <w:r w:rsidRPr="00C82738">
        <w:rPr>
          <w:rFonts w:eastAsia="Verdana,Bold"/>
          <w:b/>
          <w:bCs/>
          <w:szCs w:val="22"/>
          <w:u w:val="single"/>
          <w:lang w:val="pl-PL"/>
        </w:rPr>
        <w:t>ZOBOWIĄZANIE PODMIOTU TRZECIEGO</w:t>
      </w:r>
    </w:p>
    <w:p w14:paraId="064DF6F9" w14:textId="77777777" w:rsidR="002803A4" w:rsidRPr="00C82738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Cs w:val="22"/>
          <w:lang w:val="pl-PL"/>
        </w:rPr>
      </w:pPr>
      <w:r w:rsidRPr="00C82738">
        <w:rPr>
          <w:rFonts w:eastAsia="Verdana,Bold"/>
          <w:b/>
          <w:bCs/>
          <w:szCs w:val="22"/>
          <w:lang w:val="pl-PL"/>
        </w:rPr>
        <w:t>do oddania do dyspozycji Wykonawcy niezbędnych zasobów na okres korzystania z nich przy wykonywaniu zamówienia</w:t>
      </w:r>
    </w:p>
    <w:p w14:paraId="78086A2C" w14:textId="77777777" w:rsidR="00C22D39" w:rsidRPr="00C22D39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 w:val="22"/>
          <w:szCs w:val="22"/>
          <w:lang w:val="pl-PL"/>
        </w:rPr>
      </w:pPr>
    </w:p>
    <w:p w14:paraId="75DE1144" w14:textId="77777777" w:rsidR="00854B85" w:rsidRDefault="002803A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  <w:r w:rsidRPr="00C22D39">
        <w:rPr>
          <w:rFonts w:eastAsia="Verdana,Bold"/>
          <w:bCs/>
          <w:sz w:val="22"/>
          <w:szCs w:val="22"/>
          <w:lang w:val="pl-PL"/>
        </w:rPr>
        <w:t>W imieniu:</w:t>
      </w:r>
      <w:r w:rsidRPr="00C22D39">
        <w:rPr>
          <w:rFonts w:eastAsia="Verdana,Bold"/>
          <w:b/>
          <w:bCs/>
          <w:sz w:val="22"/>
          <w:szCs w:val="22"/>
          <w:lang w:val="pl-PL"/>
        </w:rPr>
        <w:t xml:space="preserve"> </w:t>
      </w:r>
    </w:p>
    <w:p w14:paraId="6349647F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</w:p>
    <w:p w14:paraId="11A153A7" w14:textId="77777777" w:rsidR="00AC4D34" w:rsidRPr="00AC4D34" w:rsidRDefault="00AC4D34" w:rsidP="00AC4D34">
      <w:r w:rsidRPr="00AC4D34">
        <w:t>………………………………………………………………………………………………</w:t>
      </w:r>
      <w:r>
        <w:t>..</w:t>
      </w:r>
      <w:r w:rsidRPr="00AC4D34">
        <w:t>.</w:t>
      </w:r>
    </w:p>
    <w:p w14:paraId="7512D647" w14:textId="77777777" w:rsidR="00AC4D34" w:rsidRDefault="00AC4D34" w:rsidP="00AC4D34">
      <w:pPr>
        <w:spacing w:line="480" w:lineRule="auto"/>
        <w:jc w:val="center"/>
        <w:rPr>
          <w:b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nazwa</w:t>
      </w:r>
      <w:proofErr w:type="spellEnd"/>
      <w:r w:rsidRPr="0041790F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6EB34CDD" w14:textId="77777777" w:rsidR="00AC4D34" w:rsidRPr="00AC4D34" w:rsidRDefault="00AC4D34" w:rsidP="00AC4D34">
      <w:r w:rsidRPr="00AC4D34">
        <w:t>…………………………………………………………………………………………………</w:t>
      </w:r>
    </w:p>
    <w:p w14:paraId="6F98A9DA" w14:textId="77777777" w:rsidR="002803A4" w:rsidRPr="00AC4D34" w:rsidRDefault="00AC4D34" w:rsidP="00AC4D34">
      <w:pPr>
        <w:spacing w:line="480" w:lineRule="auto"/>
        <w:jc w:val="center"/>
        <w:rPr>
          <w:sz w:val="20"/>
          <w:szCs w:val="20"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adres</w:t>
      </w:r>
      <w:proofErr w:type="spellEnd"/>
      <w:r w:rsidRPr="007D4705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4EB8FBDE" w14:textId="77777777" w:rsidR="006A0A40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29A34E3D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78FD44C9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Zobowiązuję się do oddania swoich zasobów</w:t>
      </w:r>
      <w:r w:rsidR="00AC4D34" w:rsidRPr="00AC4D34">
        <w:rPr>
          <w:rFonts w:eastAsia="Verdana,Italic"/>
          <w:sz w:val="22"/>
          <w:szCs w:val="22"/>
          <w:lang w:val="pl-PL"/>
        </w:rPr>
        <w:t xml:space="preserve"> </w:t>
      </w:r>
      <w:r w:rsidR="00AC4D34" w:rsidRPr="00C22D39">
        <w:rPr>
          <w:rFonts w:eastAsia="Verdana,Italic"/>
          <w:sz w:val="22"/>
          <w:szCs w:val="22"/>
          <w:lang w:val="pl-PL"/>
        </w:rPr>
        <w:t>następującym zakresie</w:t>
      </w:r>
      <w:r w:rsidR="00AC4D34">
        <w:rPr>
          <w:rFonts w:eastAsia="Verdana,Italic"/>
          <w:sz w:val="22"/>
          <w:szCs w:val="22"/>
          <w:lang w:val="pl-PL"/>
        </w:rPr>
        <w:t>:</w:t>
      </w:r>
    </w:p>
    <w:p w14:paraId="2744CFED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5E98926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B3F264F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00AD84B0" w14:textId="77777777" w:rsidR="006A0A40" w:rsidRPr="00C22D39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BC7FB34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do dyspozycji Wykonawcy:</w:t>
      </w:r>
    </w:p>
    <w:p w14:paraId="61FCB442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369C406D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3605BBC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(wpisać nazwę Wykonawcy)</w:t>
      </w:r>
    </w:p>
    <w:p w14:paraId="42ABEF5F" w14:textId="77777777" w:rsidR="006A0A40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90AF291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4088377" w14:textId="78EB689E" w:rsidR="00B17BB5" w:rsidRPr="002E03C6" w:rsidRDefault="002803A4" w:rsidP="002E03C6">
      <w:pPr>
        <w:jc w:val="both"/>
        <w:rPr>
          <w:b/>
        </w:rPr>
      </w:pPr>
      <w:r w:rsidRPr="00C22D39">
        <w:rPr>
          <w:rFonts w:eastAsia="Verdana,Italic"/>
          <w:sz w:val="22"/>
          <w:szCs w:val="22"/>
          <w:lang w:val="pl-PL"/>
        </w:rPr>
        <w:t xml:space="preserve">przy wykonywaniu zamówienia </w:t>
      </w:r>
      <w:r w:rsidRPr="00C22D39">
        <w:rPr>
          <w:rFonts w:eastAsia="Verdana,Bold"/>
          <w:sz w:val="22"/>
          <w:szCs w:val="22"/>
          <w:lang w:val="pl-PL" w:eastAsia="pl-PL"/>
        </w:rPr>
        <w:t>pn.</w:t>
      </w:r>
      <w:r w:rsidRPr="00E9217E">
        <w:rPr>
          <w:rFonts w:eastAsia="Verdana,Bold"/>
          <w:sz w:val="22"/>
          <w:szCs w:val="22"/>
          <w:lang w:val="pl-PL" w:eastAsia="pl-PL"/>
        </w:rPr>
        <w:t xml:space="preserve"> </w:t>
      </w:r>
      <w:r w:rsidR="00B17BB5" w:rsidRPr="00A37C0C">
        <w:rPr>
          <w:b/>
        </w:rPr>
        <w:t>„</w:t>
      </w:r>
      <w:r w:rsidR="002E03C6" w:rsidRPr="002E03C6">
        <w:t xml:space="preserve"> </w:t>
      </w:r>
      <w:proofErr w:type="spellStart"/>
      <w:r w:rsidR="002E03C6" w:rsidRPr="002E03C6">
        <w:rPr>
          <w:b/>
        </w:rPr>
        <w:t>Budowa</w:t>
      </w:r>
      <w:proofErr w:type="spellEnd"/>
      <w:r w:rsidR="002E03C6" w:rsidRPr="002E03C6">
        <w:rPr>
          <w:b/>
        </w:rPr>
        <w:t xml:space="preserve"> </w:t>
      </w:r>
      <w:proofErr w:type="spellStart"/>
      <w:r w:rsidR="002E03C6" w:rsidRPr="002E03C6">
        <w:rPr>
          <w:b/>
        </w:rPr>
        <w:t>kortu</w:t>
      </w:r>
      <w:proofErr w:type="spellEnd"/>
      <w:r w:rsidR="002E03C6" w:rsidRPr="002E03C6">
        <w:rPr>
          <w:b/>
        </w:rPr>
        <w:t xml:space="preserve"> </w:t>
      </w:r>
      <w:proofErr w:type="spellStart"/>
      <w:r w:rsidR="002E03C6" w:rsidRPr="002E03C6">
        <w:rPr>
          <w:b/>
        </w:rPr>
        <w:t>tenisowego</w:t>
      </w:r>
      <w:proofErr w:type="spellEnd"/>
      <w:r w:rsidR="002E03C6" w:rsidRPr="002E03C6">
        <w:rPr>
          <w:b/>
        </w:rPr>
        <w:t xml:space="preserve"> </w:t>
      </w:r>
      <w:proofErr w:type="spellStart"/>
      <w:r w:rsidR="002E03C6" w:rsidRPr="002E03C6">
        <w:rPr>
          <w:b/>
        </w:rPr>
        <w:t>przy</w:t>
      </w:r>
      <w:proofErr w:type="spellEnd"/>
      <w:r w:rsidR="002E03C6" w:rsidRPr="002E03C6">
        <w:rPr>
          <w:b/>
        </w:rPr>
        <w:t xml:space="preserve"> </w:t>
      </w:r>
      <w:proofErr w:type="spellStart"/>
      <w:r w:rsidR="002E03C6" w:rsidRPr="002E03C6">
        <w:rPr>
          <w:b/>
        </w:rPr>
        <w:t>Zespole</w:t>
      </w:r>
      <w:proofErr w:type="spellEnd"/>
      <w:r w:rsidR="002E03C6" w:rsidRPr="002E03C6">
        <w:rPr>
          <w:b/>
        </w:rPr>
        <w:t xml:space="preserve"> </w:t>
      </w:r>
      <w:proofErr w:type="spellStart"/>
      <w:r w:rsidR="002E03C6" w:rsidRPr="002E03C6">
        <w:rPr>
          <w:b/>
        </w:rPr>
        <w:t>Szkolno</w:t>
      </w:r>
      <w:proofErr w:type="spellEnd"/>
      <w:r w:rsidR="002E03C6" w:rsidRPr="002E03C6">
        <w:rPr>
          <w:b/>
        </w:rPr>
        <w:t xml:space="preserve"> - </w:t>
      </w:r>
      <w:proofErr w:type="spellStart"/>
      <w:r w:rsidR="002E03C6" w:rsidRPr="002E03C6">
        <w:rPr>
          <w:b/>
        </w:rPr>
        <w:t>Przedszkolnym</w:t>
      </w:r>
      <w:proofErr w:type="spellEnd"/>
      <w:r w:rsidR="002E03C6" w:rsidRPr="002E03C6">
        <w:rPr>
          <w:b/>
        </w:rPr>
        <w:t xml:space="preserve"> w </w:t>
      </w:r>
      <w:proofErr w:type="spellStart"/>
      <w:r w:rsidR="002E03C6" w:rsidRPr="002E03C6">
        <w:rPr>
          <w:b/>
        </w:rPr>
        <w:t>Nowym</w:t>
      </w:r>
      <w:proofErr w:type="spellEnd"/>
      <w:r w:rsidR="002E03C6" w:rsidRPr="002E03C6">
        <w:rPr>
          <w:b/>
        </w:rPr>
        <w:t xml:space="preserve"> Lublińcu</w:t>
      </w:r>
      <w:r w:rsidR="00B17BB5" w:rsidRPr="00A37C0C">
        <w:rPr>
          <w:rFonts w:eastAsiaTheme="majorEastAsia"/>
          <w:b/>
        </w:rPr>
        <w:t>”</w:t>
      </w:r>
    </w:p>
    <w:p w14:paraId="25A81717" w14:textId="77777777" w:rsidR="00FC0488" w:rsidRPr="006D4C21" w:rsidRDefault="00FC0488" w:rsidP="00B17BB5">
      <w:pPr>
        <w:jc w:val="both"/>
      </w:pPr>
      <w:proofErr w:type="spellStart"/>
      <w:r w:rsidRPr="006D4C21">
        <w:t>zakres</w:t>
      </w:r>
      <w:proofErr w:type="spellEnd"/>
      <w:r w:rsidRPr="006D4C21">
        <w:t xml:space="preserve"> </w:t>
      </w:r>
      <w:proofErr w:type="spellStart"/>
      <w:r w:rsidRPr="006D4C21">
        <w:t>dostępnych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z</w:t>
      </w:r>
      <w:r>
        <w:t>asoby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następujący</w:t>
      </w:r>
      <w:proofErr w:type="spellEnd"/>
      <w:r>
        <w:t>:</w:t>
      </w:r>
    </w:p>
    <w:p w14:paraId="3C8AA34C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lastRenderedPageBreak/>
        <w:t>(</w:t>
      </w:r>
      <w:proofErr w:type="spellStart"/>
      <w:r w:rsidRPr="00FC0488">
        <w:rPr>
          <w:i/>
          <w:sz w:val="20"/>
        </w:rPr>
        <w:t>zdolności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zawodowe</w:t>
      </w:r>
      <w:proofErr w:type="spellEnd"/>
      <w:r w:rsidRPr="00FC0488">
        <w:rPr>
          <w:i/>
          <w:sz w:val="20"/>
        </w:rPr>
        <w:t xml:space="preserve"> w </w:t>
      </w:r>
      <w:proofErr w:type="spellStart"/>
      <w:r w:rsidRPr="00FC0488">
        <w:rPr>
          <w:i/>
          <w:sz w:val="20"/>
        </w:rPr>
        <w:t>zakresie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potwierdzenia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spełniania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warunku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doświadczenie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potencjał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techniczny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osoby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zdolne</w:t>
      </w:r>
      <w:proofErr w:type="spellEnd"/>
      <w:r w:rsidRPr="00FC0488">
        <w:rPr>
          <w:i/>
          <w:sz w:val="20"/>
        </w:rPr>
        <w:t xml:space="preserve"> do </w:t>
      </w:r>
      <w:proofErr w:type="spellStart"/>
      <w:r w:rsidRPr="00FC0488">
        <w:rPr>
          <w:i/>
          <w:sz w:val="20"/>
        </w:rPr>
        <w:t>wykonania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zamówienia</w:t>
      </w:r>
      <w:proofErr w:type="spellEnd"/>
      <w:r w:rsidRPr="00FC0488">
        <w:rPr>
          <w:i/>
          <w:sz w:val="20"/>
        </w:rPr>
        <w:t>),</w:t>
      </w:r>
      <w:proofErr w:type="spellStart"/>
      <w:r w:rsidRPr="00FC0488">
        <w:rPr>
          <w:i/>
          <w:sz w:val="20"/>
        </w:rPr>
        <w:t>sytuacja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ekonomiczna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wysokość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>)</w:t>
      </w:r>
      <w:r>
        <w:rPr>
          <w:i/>
          <w:sz w:val="20"/>
        </w:rPr>
        <w:t>)</w:t>
      </w:r>
    </w:p>
    <w:p w14:paraId="2DA78190" w14:textId="77777777" w:rsidR="00531256" w:rsidRPr="00C22D39" w:rsidRDefault="00531256" w:rsidP="00531256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E223AD2" w14:textId="77777777" w:rsidR="00FC0488" w:rsidRDefault="00FC0488" w:rsidP="00FC0488">
      <w:pPr>
        <w:spacing w:line="276" w:lineRule="auto"/>
        <w:jc w:val="both"/>
        <w:rPr>
          <w:rFonts w:eastAsia="Verdana,Italic"/>
          <w:sz w:val="22"/>
          <w:szCs w:val="22"/>
          <w:lang w:val="pl-PL"/>
        </w:rPr>
      </w:pPr>
      <w:proofErr w:type="spellStart"/>
      <w:r w:rsidRPr="006D4C21">
        <w:t>sposób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okres</w:t>
      </w:r>
      <w:proofErr w:type="spellEnd"/>
      <w:r w:rsidRPr="006D4C21">
        <w:t xml:space="preserve"> </w:t>
      </w:r>
      <w:proofErr w:type="spellStart"/>
      <w:r w:rsidRPr="006D4C21">
        <w:t>udostępnienia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wykorzystania</w:t>
      </w:r>
      <w:proofErr w:type="spellEnd"/>
      <w:r w:rsidRPr="006D4C21">
        <w:t xml:space="preserve"> </w:t>
      </w:r>
      <w:proofErr w:type="spellStart"/>
      <w:r w:rsidRPr="006D4C21">
        <w:t>przez</w:t>
      </w:r>
      <w:proofErr w:type="spellEnd"/>
      <w:r w:rsidRPr="006D4C21">
        <w:t xml:space="preserve"> </w:t>
      </w:r>
      <w:proofErr w:type="spellStart"/>
      <w:r w:rsidRPr="006D4C21">
        <w:t>niego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te</w:t>
      </w:r>
      <w:proofErr w:type="spellEnd"/>
      <w:r w:rsidRPr="006D4C21">
        <w:t xml:space="preserve"> </w:t>
      </w:r>
      <w:proofErr w:type="spellStart"/>
      <w:r w:rsidRPr="006D4C21">
        <w:t>zasoby</w:t>
      </w:r>
      <w:proofErr w:type="spellEnd"/>
      <w:r w:rsidRPr="006D4C21">
        <w:t xml:space="preserve"> </w:t>
      </w:r>
      <w:proofErr w:type="spellStart"/>
      <w:r w:rsidRPr="006D4C21">
        <w:t>przy</w:t>
      </w:r>
      <w:proofErr w:type="spellEnd"/>
      <w:r w:rsidRPr="006D4C21">
        <w:t xml:space="preserve"> </w:t>
      </w:r>
      <w:proofErr w:type="spellStart"/>
      <w:r w:rsidRPr="006D4C21">
        <w:t>wykonywaniu</w:t>
      </w:r>
      <w:proofErr w:type="spellEnd"/>
      <w:r w:rsidRPr="006D4C21">
        <w:t xml:space="preserve"> </w:t>
      </w:r>
      <w:proofErr w:type="spellStart"/>
      <w:r w:rsidRPr="006D4C21">
        <w:t>zamówienia</w:t>
      </w:r>
      <w:proofErr w:type="spellEnd"/>
      <w:r w:rsidRPr="006D4C21">
        <w:t xml:space="preserve"> </w:t>
      </w:r>
      <w:r w:rsidRPr="00C22D39">
        <w:rPr>
          <w:rFonts w:eastAsia="Verdana,Italic"/>
          <w:sz w:val="22"/>
          <w:szCs w:val="22"/>
          <w:lang w:val="pl-PL"/>
        </w:rPr>
        <w:t>będzie następujący:</w:t>
      </w:r>
    </w:p>
    <w:p w14:paraId="52374508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>(</w:t>
      </w:r>
      <w:r w:rsidRPr="00FC0488">
        <w:rPr>
          <w:i/>
          <w:sz w:val="20"/>
        </w:rPr>
        <w:t xml:space="preserve">np.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osób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koparki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podwykonawstwo</w:t>
      </w:r>
      <w:proofErr w:type="spellEnd"/>
      <w:r w:rsidRPr="00FC0488">
        <w:rPr>
          <w:i/>
          <w:sz w:val="20"/>
        </w:rPr>
        <w:t xml:space="preserve">, co </w:t>
      </w:r>
      <w:proofErr w:type="spellStart"/>
      <w:r w:rsidRPr="00FC0488">
        <w:rPr>
          <w:i/>
          <w:sz w:val="20"/>
        </w:rPr>
        <w:t>najmniej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na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czas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realizacji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</w:t>
      </w:r>
      <w:r>
        <w:rPr>
          <w:i/>
          <w:sz w:val="20"/>
        </w:rPr>
        <w:t>nia</w:t>
      </w:r>
      <w:proofErr w:type="spellEnd"/>
      <w:r>
        <w:rPr>
          <w:i/>
          <w:sz w:val="20"/>
        </w:rPr>
        <w:t>)</w:t>
      </w:r>
    </w:p>
    <w:p w14:paraId="2D602D55" w14:textId="77777777" w:rsidR="00FC0488" w:rsidRPr="00C22D39" w:rsidRDefault="00FC0488" w:rsidP="00FC0488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DB7DF28" w14:textId="77777777" w:rsidR="00531256" w:rsidRDefault="00531256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</w:p>
    <w:p w14:paraId="71F8F418" w14:textId="77777777" w:rsidR="002803A4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nie</w:t>
      </w:r>
      <w:proofErr w:type="spellEnd"/>
      <w:r w:rsidRPr="00FC0488">
        <w:rPr>
          <w:u w:val="single"/>
        </w:rPr>
        <w:t xml:space="preserve">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budowlanych</w:t>
      </w:r>
      <w:proofErr w:type="spellEnd"/>
      <w:r w:rsidR="007B701B">
        <w:t xml:space="preserve">, </w:t>
      </w:r>
      <w:proofErr w:type="spellStart"/>
      <w:r w:rsidR="007B701B">
        <w:t>dostaw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rPr>
          <w:rFonts w:eastAsia="Verdana,Italic"/>
          <w:sz w:val="22"/>
          <w:szCs w:val="22"/>
          <w:lang w:val="pl-PL"/>
        </w:rPr>
        <w:t>;</w:t>
      </w:r>
    </w:p>
    <w:p w14:paraId="76B93281" w14:textId="77777777" w:rsidR="00FC0488" w:rsidRPr="00C22D39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roboty</w:t>
      </w:r>
      <w:proofErr w:type="spellEnd"/>
      <w:r>
        <w:t xml:space="preserve"> </w:t>
      </w:r>
      <w:proofErr w:type="spellStart"/>
      <w:r>
        <w:t>budowlane</w:t>
      </w:r>
      <w:proofErr w:type="spellEnd"/>
      <w:r w:rsidR="007B701B">
        <w:t xml:space="preserve">, </w:t>
      </w:r>
      <w:proofErr w:type="spellStart"/>
      <w:r w:rsidR="007B701B">
        <w:t>dostawy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ugi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rPr>
          <w:rFonts w:eastAsia="Verdana,Italic"/>
          <w:sz w:val="22"/>
          <w:szCs w:val="22"/>
          <w:lang w:val="pl-PL"/>
        </w:rPr>
        <w:t>:</w:t>
      </w:r>
    </w:p>
    <w:p w14:paraId="39D36D62" w14:textId="77777777" w:rsidR="00886DC9" w:rsidRDefault="00FC0488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>
        <w:rPr>
          <w:rFonts w:eastAsia="Verdana,Italic"/>
          <w:sz w:val="22"/>
          <w:szCs w:val="22"/>
          <w:lang w:val="pl-PL"/>
        </w:rPr>
        <w:t>………………</w:t>
      </w:r>
      <w:r w:rsidR="002803A4"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</w:t>
      </w:r>
    </w:p>
    <w:p w14:paraId="7F181F71" w14:textId="77777777" w:rsidR="00B8323E" w:rsidRDefault="00B8323E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B7B1FE5" w14:textId="77777777" w:rsidR="00162C4C" w:rsidRPr="00B8323E" w:rsidRDefault="00162C4C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D83791F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57CA6770" w14:textId="77777777" w:rsidR="00162C4C" w:rsidRPr="0038762D" w:rsidRDefault="00162C4C" w:rsidP="00162C4C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</w:rPr>
      </w:r>
      <w:r w:rsidRPr="008F4536">
        <w:rPr>
          <w:rFonts w:eastAsia="Calibri"/>
          <w:b/>
          <w:bCs/>
          <w:sz w:val="22"/>
          <w:szCs w:val="22"/>
        </w:rPr>
        <w:fldChar w:fldCharType="separate"/>
      </w:r>
      <w:r w:rsidRPr="008F4536">
        <w:rPr>
          <w:rFonts w:eastAsia="Calibri"/>
          <w:b/>
          <w:bCs/>
          <w:sz w:val="22"/>
          <w:szCs w:val="22"/>
        </w:rPr>
        <w:fldChar w:fldCharType="end"/>
      </w:r>
      <w:r w:rsidRPr="008F4536">
        <w:rPr>
          <w:rFonts w:eastAsia="Calibri"/>
          <w:b/>
          <w:bCs/>
          <w:sz w:val="22"/>
          <w:szCs w:val="22"/>
        </w:rPr>
        <w:t xml:space="preserve"> </w:t>
      </w:r>
      <w:r w:rsidRPr="008F4536">
        <w:rPr>
          <w:rFonts w:eastAsiaTheme="minorHAnsi"/>
        </w:rPr>
        <w:t xml:space="preserve">Nie </w:t>
      </w:r>
      <w:proofErr w:type="spellStart"/>
      <w:r w:rsidRPr="008F4536">
        <w:rPr>
          <w:rFonts w:eastAsiaTheme="minorHAnsi"/>
        </w:rPr>
        <w:t>podlegam</w:t>
      </w:r>
      <w:proofErr w:type="spellEnd"/>
      <w:r w:rsidRPr="008F4536">
        <w:rPr>
          <w:rFonts w:eastAsiaTheme="minorHAnsi"/>
        </w:rPr>
        <w:t xml:space="preserve"> </w:t>
      </w:r>
      <w:proofErr w:type="spellStart"/>
      <w:r w:rsidRPr="008F4536">
        <w:rPr>
          <w:rFonts w:eastAsiaTheme="minorHAnsi"/>
        </w:rPr>
        <w:t>wykluczeniu</w:t>
      </w:r>
      <w:proofErr w:type="spellEnd"/>
      <w:r w:rsidRPr="008F4536">
        <w:rPr>
          <w:rFonts w:eastAsiaTheme="minorHAnsi"/>
        </w:rPr>
        <w:t xml:space="preserve"> z </w:t>
      </w:r>
      <w:proofErr w:type="spellStart"/>
      <w:r w:rsidRPr="008F4536">
        <w:rPr>
          <w:rFonts w:eastAsiaTheme="minorHAnsi"/>
        </w:rPr>
        <w:t>postępowania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na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podstawie</w:t>
      </w:r>
      <w:proofErr w:type="spellEnd"/>
      <w:r w:rsidRPr="0038762D">
        <w:rPr>
          <w:rFonts w:eastAsiaTheme="minorHAnsi"/>
        </w:rPr>
        <w:t xml:space="preserve"> art. 108 </w:t>
      </w:r>
      <w:proofErr w:type="spellStart"/>
      <w:r w:rsidRPr="0038762D">
        <w:rPr>
          <w:rFonts w:eastAsiaTheme="minorHAnsi"/>
        </w:rPr>
        <w:t>ust</w:t>
      </w:r>
      <w:proofErr w:type="spellEnd"/>
      <w:r w:rsidRPr="0038762D">
        <w:rPr>
          <w:rFonts w:eastAsiaTheme="minorHAnsi"/>
        </w:rPr>
        <w:t>. 1</w:t>
      </w:r>
      <w:r w:rsidR="00782C97">
        <w:rPr>
          <w:rFonts w:eastAsiaTheme="minorHAnsi"/>
        </w:rPr>
        <w:t xml:space="preserve"> </w:t>
      </w:r>
      <w:proofErr w:type="spellStart"/>
      <w:r w:rsidR="00782C97">
        <w:rPr>
          <w:rFonts w:eastAsiaTheme="minorHAnsi"/>
        </w:rPr>
        <w:t>oraz</w:t>
      </w:r>
      <w:proofErr w:type="spellEnd"/>
      <w:r w:rsidR="00782C97">
        <w:rPr>
          <w:rFonts w:eastAsiaTheme="minorHAnsi"/>
        </w:rPr>
        <w:t xml:space="preserve"> </w:t>
      </w:r>
      <w:r w:rsidR="00782C97" w:rsidRPr="00CA576A">
        <w:t xml:space="preserve"> </w:t>
      </w:r>
      <w:r w:rsidR="00782C97" w:rsidRPr="00691527">
        <w:t xml:space="preserve">art. 109 </w:t>
      </w:r>
      <w:proofErr w:type="spellStart"/>
      <w:r w:rsidR="00782C97" w:rsidRPr="00691527">
        <w:t>ust</w:t>
      </w:r>
      <w:proofErr w:type="spellEnd"/>
      <w:r w:rsidR="00782C97" w:rsidRPr="00691527">
        <w:t xml:space="preserve"> 1 pkt 4, 5, 7-10 </w:t>
      </w:r>
      <w:proofErr w:type="spellStart"/>
      <w:r w:rsidR="00782C97" w:rsidRPr="00691527">
        <w:rPr>
          <w:rFonts w:eastAsiaTheme="minorHAnsi"/>
        </w:rPr>
        <w:t>ustawy</w:t>
      </w:r>
      <w:proofErr w:type="spellEnd"/>
      <w:r w:rsidR="00782C97" w:rsidRPr="00691527">
        <w:rPr>
          <w:rFonts w:eastAsiaTheme="minorHAnsi"/>
        </w:rPr>
        <w:t xml:space="preserve"> </w:t>
      </w:r>
      <w:proofErr w:type="spellStart"/>
      <w:r w:rsidR="00782C97" w:rsidRPr="00691527">
        <w:rPr>
          <w:rFonts w:eastAsiaTheme="minorHAnsi"/>
        </w:rPr>
        <w:t>Pzp</w:t>
      </w:r>
      <w:proofErr w:type="spellEnd"/>
      <w:r w:rsidRPr="00CA576A">
        <w:rPr>
          <w:rFonts w:eastAsiaTheme="minorHAnsi"/>
        </w:rPr>
        <w:t>.</w:t>
      </w:r>
    </w:p>
    <w:p w14:paraId="0AEF10FA" w14:textId="77777777" w:rsidR="00162C4C" w:rsidRPr="0038762D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782C97">
        <w:rPr>
          <w:rFonts w:eastAsiaTheme="minorHAnsi"/>
          <w:i/>
          <w:lang w:val="pl-PL"/>
        </w:rPr>
        <w:t xml:space="preserve"> wymienionych  w art. 108 ust 1 </w:t>
      </w:r>
      <w:r w:rsidR="00782C97" w:rsidRPr="00782C97">
        <w:rPr>
          <w:rFonts w:eastAsiaTheme="minorHAnsi"/>
          <w:i/>
          <w:lang w:val="pl-PL"/>
        </w:rPr>
        <w:t xml:space="preserve">lub </w:t>
      </w:r>
      <w:r w:rsidRPr="00782C97">
        <w:rPr>
          <w:rFonts w:eastAsiaTheme="minorHAnsi"/>
          <w:i/>
          <w:lang w:val="pl-PL"/>
        </w:rPr>
        <w:t xml:space="preserve"> </w:t>
      </w:r>
      <w:r w:rsidR="00782C97" w:rsidRPr="00782C97">
        <w:rPr>
          <w:rFonts w:eastAsiaTheme="minorHAnsi"/>
          <w:i/>
          <w:lang w:val="pl-PL"/>
        </w:rPr>
        <w:t>a</w:t>
      </w:r>
      <w:r w:rsidR="00782C97" w:rsidRPr="00782C97">
        <w:rPr>
          <w:i/>
        </w:rPr>
        <w:t xml:space="preserve">rt. 109 </w:t>
      </w:r>
      <w:proofErr w:type="spellStart"/>
      <w:r w:rsidR="00782C97" w:rsidRPr="00782C97">
        <w:rPr>
          <w:i/>
        </w:rPr>
        <w:t>ust</w:t>
      </w:r>
      <w:proofErr w:type="spellEnd"/>
      <w:r w:rsidR="00782C97" w:rsidRPr="00782C97">
        <w:rPr>
          <w:i/>
        </w:rPr>
        <w:t xml:space="preserve"> 1 pkt 4, 5, 7-10</w:t>
      </w:r>
      <w:r w:rsidR="00782C97" w:rsidRPr="00691527">
        <w:t xml:space="preserve"> </w:t>
      </w:r>
      <w:r w:rsidRPr="0038762D">
        <w:rPr>
          <w:rFonts w:eastAsiaTheme="minorHAnsi"/>
          <w:i/>
          <w:lang w:val="pl-PL"/>
        </w:rPr>
        <w:t xml:space="preserve">ustawy </w:t>
      </w:r>
      <w:proofErr w:type="spellStart"/>
      <w:r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106AFFC5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73E2DDD6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1656090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  <w:rPr>
          <w:lang w:val="pl-PL"/>
        </w:rPr>
      </w:pPr>
      <w:proofErr w:type="spellStart"/>
      <w:r w:rsidRPr="008C43D9">
        <w:rPr>
          <w:b/>
        </w:rPr>
        <w:t>Oświadczam</w:t>
      </w:r>
      <w:proofErr w:type="spellEnd"/>
      <w:r w:rsidRPr="008C43D9">
        <w:rPr>
          <w:b/>
        </w:rPr>
        <w:t xml:space="preserve">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09365E0A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05C2646D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0D936552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AA2A559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7CAE27C3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40385B47" w14:textId="77777777" w:rsidR="00162C4C" w:rsidRPr="00F752A3" w:rsidRDefault="00162C4C" w:rsidP="00162C4C">
      <w:pPr>
        <w:pStyle w:val="Akapitzlist"/>
        <w:numPr>
          <w:ilvl w:val="0"/>
          <w:numId w:val="6"/>
        </w:numPr>
        <w:ind w:left="360"/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lastRenderedPageBreak/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4D127AF3" w14:textId="77777777" w:rsidR="00162C4C" w:rsidRPr="00162C4C" w:rsidRDefault="00162C4C" w:rsidP="00162C4C">
      <w:pPr>
        <w:spacing w:line="271" w:lineRule="auto"/>
        <w:jc w:val="both"/>
        <w:rPr>
          <w:rFonts w:eastAsiaTheme="minorHAnsi"/>
          <w:i/>
        </w:rPr>
      </w:pPr>
      <w:r w:rsidRPr="00162C4C">
        <w:rPr>
          <w:i/>
        </w:rPr>
        <w:t>.</w:t>
      </w:r>
    </w:p>
    <w:p w14:paraId="5903930B" w14:textId="77777777" w:rsidR="00162C4C" w:rsidRPr="00162C4C" w:rsidRDefault="00162C4C" w:rsidP="00162C4C">
      <w:pPr>
        <w:pStyle w:val="Tekstpodstawowy"/>
        <w:numPr>
          <w:ilvl w:val="0"/>
          <w:numId w:val="6"/>
        </w:numPr>
        <w:ind w:left="360" w:right="140"/>
        <w:jc w:val="both"/>
        <w:rPr>
          <w:rFonts w:ascii="Times New Roman" w:hAnsi="Times New Roman"/>
        </w:rPr>
      </w:pPr>
      <w:proofErr w:type="spellStart"/>
      <w:r w:rsidRPr="00162C4C">
        <w:rPr>
          <w:rFonts w:ascii="Times New Roman" w:hAnsi="Times New Roman"/>
          <w:b/>
        </w:rPr>
        <w:t>Oświadczam</w:t>
      </w:r>
      <w:proofErr w:type="spellEnd"/>
      <w:r w:rsidRPr="00162C4C">
        <w:rPr>
          <w:rFonts w:ascii="Times New Roman" w:hAnsi="Times New Roman"/>
          <w:b/>
        </w:rPr>
        <w:t xml:space="preserve">, </w:t>
      </w:r>
      <w:proofErr w:type="spellStart"/>
      <w:r w:rsidRPr="00162C4C">
        <w:rPr>
          <w:rFonts w:ascii="Times New Roman" w:hAnsi="Times New Roman"/>
          <w:b/>
        </w:rPr>
        <w:t>że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wszystkie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podane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powyższych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oświadczeniach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są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aktualne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zgodne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przedstawione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zgonie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pełną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świadomością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konsekwencji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wprowadzenia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Zamawiającego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błąd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przedstawianiu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informacji</w:t>
      </w:r>
      <w:proofErr w:type="spellEnd"/>
      <w:r w:rsidRPr="00162C4C">
        <w:rPr>
          <w:rFonts w:ascii="Times New Roman" w:hAnsi="Times New Roman"/>
        </w:rPr>
        <w:t>.</w:t>
      </w:r>
    </w:p>
    <w:p w14:paraId="792CF3DF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4C949AE9" w14:textId="77777777" w:rsidR="009235B0" w:rsidRPr="00162C4C" w:rsidRDefault="009235B0" w:rsidP="00162C4C">
      <w:pPr>
        <w:spacing w:line="360" w:lineRule="auto"/>
        <w:jc w:val="both"/>
        <w:rPr>
          <w:i/>
          <w:sz w:val="22"/>
          <w:szCs w:val="22"/>
          <w:lang w:val="pl-PL"/>
        </w:rPr>
      </w:pPr>
    </w:p>
    <w:sectPr w:rsidR="009235B0" w:rsidRPr="00162C4C" w:rsidSect="003E66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FA53" w14:textId="77777777" w:rsidR="006B6A07" w:rsidRDefault="006B6A07" w:rsidP="00AC1A4B">
      <w:r>
        <w:separator/>
      </w:r>
    </w:p>
  </w:endnote>
  <w:endnote w:type="continuationSeparator" w:id="0">
    <w:p w14:paraId="4FD47A0E" w14:textId="77777777" w:rsidR="006B6A07" w:rsidRDefault="006B6A07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D207" w14:textId="77777777" w:rsidR="006B6A07" w:rsidRDefault="006B6A07" w:rsidP="00AC1A4B">
      <w:r>
        <w:separator/>
      </w:r>
    </w:p>
  </w:footnote>
  <w:footnote w:type="continuationSeparator" w:id="0">
    <w:p w14:paraId="68A834B1" w14:textId="77777777" w:rsidR="006B6A07" w:rsidRDefault="006B6A07" w:rsidP="00AC1A4B">
      <w:r>
        <w:continuationSeparator/>
      </w:r>
    </w:p>
  </w:footnote>
  <w:footnote w:id="1">
    <w:p w14:paraId="6612ABF3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55B6596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55234D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382BE5" w14:textId="77777777" w:rsidR="00162C4C" w:rsidRDefault="00162C4C" w:rsidP="00162C4C">
      <w:pPr>
        <w:pStyle w:val="Tekstprzypisudolnego"/>
      </w:pPr>
      <w:r w:rsidRPr="00721DFB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7EB8" w14:textId="71C339C5" w:rsidR="0050153C" w:rsidRPr="00E82316" w:rsidRDefault="0050153C" w:rsidP="00AB3204">
    <w:pPr>
      <w:spacing w:line="276" w:lineRule="auto"/>
      <w:jc w:val="right"/>
      <w:rPr>
        <w:rFonts w:eastAsia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DC02E9D"/>
    <w:multiLevelType w:val="hybridMultilevel"/>
    <w:tmpl w:val="E8882B9A"/>
    <w:lvl w:ilvl="0" w:tplc="10DAE7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7967CB"/>
    <w:multiLevelType w:val="hybridMultilevel"/>
    <w:tmpl w:val="3E84CDB4"/>
    <w:lvl w:ilvl="0" w:tplc="ED4044F4">
      <w:start w:val="2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9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14510405">
    <w:abstractNumId w:val="47"/>
  </w:num>
  <w:num w:numId="2" w16cid:durableId="39987540">
    <w:abstractNumId w:val="38"/>
  </w:num>
  <w:num w:numId="3" w16cid:durableId="298338393">
    <w:abstractNumId w:val="39"/>
  </w:num>
  <w:num w:numId="4" w16cid:durableId="1571887740">
    <w:abstractNumId w:val="22"/>
  </w:num>
  <w:num w:numId="5" w16cid:durableId="1634364157">
    <w:abstractNumId w:val="46"/>
  </w:num>
  <w:num w:numId="6" w16cid:durableId="1314405290">
    <w:abstractNumId w:val="18"/>
  </w:num>
  <w:num w:numId="7" w16cid:durableId="1965498876">
    <w:abstractNumId w:val="24"/>
  </w:num>
  <w:num w:numId="8" w16cid:durableId="1927151772">
    <w:abstractNumId w:val="35"/>
  </w:num>
  <w:num w:numId="9" w16cid:durableId="1021470756">
    <w:abstractNumId w:val="33"/>
  </w:num>
  <w:num w:numId="10" w16cid:durableId="2118675204">
    <w:abstractNumId w:val="34"/>
  </w:num>
  <w:num w:numId="11" w16cid:durableId="2028943013">
    <w:abstractNumId w:val="44"/>
  </w:num>
  <w:num w:numId="12" w16cid:durableId="724791397">
    <w:abstractNumId w:val="31"/>
  </w:num>
  <w:num w:numId="13" w16cid:durableId="260601747">
    <w:abstractNumId w:val="40"/>
  </w:num>
  <w:num w:numId="14" w16cid:durableId="2135439317">
    <w:abstractNumId w:val="42"/>
  </w:num>
  <w:num w:numId="15" w16cid:durableId="837766882">
    <w:abstractNumId w:val="41"/>
  </w:num>
  <w:num w:numId="16" w16cid:durableId="1156994223">
    <w:abstractNumId w:val="26"/>
  </w:num>
  <w:num w:numId="17" w16cid:durableId="116917858">
    <w:abstractNumId w:val="36"/>
  </w:num>
  <w:num w:numId="18" w16cid:durableId="1665015655">
    <w:abstractNumId w:val="43"/>
  </w:num>
  <w:num w:numId="19" w16cid:durableId="372583897">
    <w:abstractNumId w:val="49"/>
  </w:num>
  <w:num w:numId="20" w16cid:durableId="967856613">
    <w:abstractNumId w:val="29"/>
  </w:num>
  <w:num w:numId="21" w16cid:durableId="2011061468">
    <w:abstractNumId w:val="50"/>
  </w:num>
  <w:num w:numId="22" w16cid:durableId="811991046">
    <w:abstractNumId w:val="17"/>
  </w:num>
  <w:num w:numId="23" w16cid:durableId="1459763773">
    <w:abstractNumId w:val="45"/>
  </w:num>
  <w:num w:numId="24" w16cid:durableId="1646473216">
    <w:abstractNumId w:val="37"/>
  </w:num>
  <w:num w:numId="25" w16cid:durableId="1620262724">
    <w:abstractNumId w:val="27"/>
  </w:num>
  <w:num w:numId="26" w16cid:durableId="998383226">
    <w:abstractNumId w:val="30"/>
  </w:num>
  <w:num w:numId="27" w16cid:durableId="917639182">
    <w:abstractNumId w:val="51"/>
  </w:num>
  <w:num w:numId="28" w16cid:durableId="1074860647">
    <w:abstractNumId w:val="25"/>
  </w:num>
  <w:num w:numId="29" w16cid:durableId="1038814934">
    <w:abstractNumId w:val="48"/>
  </w:num>
  <w:num w:numId="30" w16cid:durableId="1466967462">
    <w:abstractNumId w:val="32"/>
  </w:num>
  <w:num w:numId="31" w16cid:durableId="179786408">
    <w:abstractNumId w:val="21"/>
  </w:num>
  <w:num w:numId="32" w16cid:durableId="1374578919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60A5"/>
    <w:rsid w:val="000210DD"/>
    <w:rsid w:val="0002205F"/>
    <w:rsid w:val="00033C13"/>
    <w:rsid w:val="0003731D"/>
    <w:rsid w:val="00042D20"/>
    <w:rsid w:val="00044534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45CE"/>
    <w:rsid w:val="000A687F"/>
    <w:rsid w:val="000B02C2"/>
    <w:rsid w:val="000B1284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352E"/>
    <w:rsid w:val="000E528D"/>
    <w:rsid w:val="000E5EBD"/>
    <w:rsid w:val="000F3226"/>
    <w:rsid w:val="000F3E0A"/>
    <w:rsid w:val="000F449D"/>
    <w:rsid w:val="000F495C"/>
    <w:rsid w:val="000F5672"/>
    <w:rsid w:val="00100FC6"/>
    <w:rsid w:val="00101289"/>
    <w:rsid w:val="001030B9"/>
    <w:rsid w:val="001035D2"/>
    <w:rsid w:val="00103B7F"/>
    <w:rsid w:val="00111F96"/>
    <w:rsid w:val="00112E24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62C4C"/>
    <w:rsid w:val="00170D50"/>
    <w:rsid w:val="00174305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1FA"/>
    <w:rsid w:val="001C0B7A"/>
    <w:rsid w:val="001C1165"/>
    <w:rsid w:val="001C3D2B"/>
    <w:rsid w:val="001C4935"/>
    <w:rsid w:val="001C6416"/>
    <w:rsid w:val="001C681A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10DD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0FBD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8CE"/>
    <w:rsid w:val="00290F52"/>
    <w:rsid w:val="002913C2"/>
    <w:rsid w:val="00295DA5"/>
    <w:rsid w:val="00297BAD"/>
    <w:rsid w:val="002A20F6"/>
    <w:rsid w:val="002A2E2C"/>
    <w:rsid w:val="002A301D"/>
    <w:rsid w:val="002A380C"/>
    <w:rsid w:val="002A65B0"/>
    <w:rsid w:val="002A7262"/>
    <w:rsid w:val="002B40B0"/>
    <w:rsid w:val="002B5FE5"/>
    <w:rsid w:val="002B6174"/>
    <w:rsid w:val="002B63AA"/>
    <w:rsid w:val="002C16A1"/>
    <w:rsid w:val="002C2013"/>
    <w:rsid w:val="002C21DF"/>
    <w:rsid w:val="002C5EB9"/>
    <w:rsid w:val="002D23CB"/>
    <w:rsid w:val="002D2663"/>
    <w:rsid w:val="002D72E3"/>
    <w:rsid w:val="002E03C6"/>
    <w:rsid w:val="002E2B97"/>
    <w:rsid w:val="002E5487"/>
    <w:rsid w:val="002E7D03"/>
    <w:rsid w:val="002F6C32"/>
    <w:rsid w:val="003021A4"/>
    <w:rsid w:val="0030424F"/>
    <w:rsid w:val="003051F3"/>
    <w:rsid w:val="003144A6"/>
    <w:rsid w:val="00316BA5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66125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D5322"/>
    <w:rsid w:val="003E21F8"/>
    <w:rsid w:val="003E2F5A"/>
    <w:rsid w:val="003E42F6"/>
    <w:rsid w:val="003E6664"/>
    <w:rsid w:val="003F3993"/>
    <w:rsid w:val="00403A20"/>
    <w:rsid w:val="00404498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4F46"/>
    <w:rsid w:val="0045421E"/>
    <w:rsid w:val="004572A4"/>
    <w:rsid w:val="00457BE6"/>
    <w:rsid w:val="00460775"/>
    <w:rsid w:val="0046273F"/>
    <w:rsid w:val="00470AE3"/>
    <w:rsid w:val="004719A8"/>
    <w:rsid w:val="00472680"/>
    <w:rsid w:val="00474A25"/>
    <w:rsid w:val="004814D7"/>
    <w:rsid w:val="004818B6"/>
    <w:rsid w:val="00485CF2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B80"/>
    <w:rsid w:val="004E075D"/>
    <w:rsid w:val="004E197F"/>
    <w:rsid w:val="004E75AF"/>
    <w:rsid w:val="004F3628"/>
    <w:rsid w:val="004F6A8F"/>
    <w:rsid w:val="004F6ADF"/>
    <w:rsid w:val="0050090C"/>
    <w:rsid w:val="0050153C"/>
    <w:rsid w:val="00502EF4"/>
    <w:rsid w:val="00503C33"/>
    <w:rsid w:val="00507FBE"/>
    <w:rsid w:val="005101FE"/>
    <w:rsid w:val="005103BD"/>
    <w:rsid w:val="005104D2"/>
    <w:rsid w:val="0051417F"/>
    <w:rsid w:val="00515800"/>
    <w:rsid w:val="00515A1A"/>
    <w:rsid w:val="00515AA6"/>
    <w:rsid w:val="00516F5E"/>
    <w:rsid w:val="00517F10"/>
    <w:rsid w:val="005229E8"/>
    <w:rsid w:val="00522D59"/>
    <w:rsid w:val="00527758"/>
    <w:rsid w:val="00530870"/>
    <w:rsid w:val="00531256"/>
    <w:rsid w:val="005327EF"/>
    <w:rsid w:val="00535B4A"/>
    <w:rsid w:val="005366E6"/>
    <w:rsid w:val="00537B52"/>
    <w:rsid w:val="0054433C"/>
    <w:rsid w:val="00544C5D"/>
    <w:rsid w:val="0054558D"/>
    <w:rsid w:val="00546BFD"/>
    <w:rsid w:val="00550CA5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1219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F27"/>
    <w:rsid w:val="00662FFB"/>
    <w:rsid w:val="00667025"/>
    <w:rsid w:val="006802C0"/>
    <w:rsid w:val="00680650"/>
    <w:rsid w:val="00681614"/>
    <w:rsid w:val="00684474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6A07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2C97"/>
    <w:rsid w:val="00785F80"/>
    <w:rsid w:val="0079333B"/>
    <w:rsid w:val="007949BB"/>
    <w:rsid w:val="007A2D3A"/>
    <w:rsid w:val="007A3547"/>
    <w:rsid w:val="007B2F9B"/>
    <w:rsid w:val="007B701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CC8"/>
    <w:rsid w:val="0080214E"/>
    <w:rsid w:val="008048BE"/>
    <w:rsid w:val="00810052"/>
    <w:rsid w:val="00810851"/>
    <w:rsid w:val="00812616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54B85"/>
    <w:rsid w:val="00870385"/>
    <w:rsid w:val="008706E2"/>
    <w:rsid w:val="008717D9"/>
    <w:rsid w:val="008745E9"/>
    <w:rsid w:val="00875D96"/>
    <w:rsid w:val="00877524"/>
    <w:rsid w:val="00886DC9"/>
    <w:rsid w:val="00887D68"/>
    <w:rsid w:val="00893D20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2DC3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57A3"/>
    <w:rsid w:val="009805D8"/>
    <w:rsid w:val="0098553A"/>
    <w:rsid w:val="00985D96"/>
    <w:rsid w:val="00992E88"/>
    <w:rsid w:val="009A0997"/>
    <w:rsid w:val="009A1A30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2AEB"/>
    <w:rsid w:val="00A03F64"/>
    <w:rsid w:val="00A055AE"/>
    <w:rsid w:val="00A10748"/>
    <w:rsid w:val="00A11359"/>
    <w:rsid w:val="00A214DB"/>
    <w:rsid w:val="00A3672D"/>
    <w:rsid w:val="00A37C0C"/>
    <w:rsid w:val="00A4210D"/>
    <w:rsid w:val="00A42267"/>
    <w:rsid w:val="00A447AD"/>
    <w:rsid w:val="00A45003"/>
    <w:rsid w:val="00A46220"/>
    <w:rsid w:val="00A57B18"/>
    <w:rsid w:val="00A654C3"/>
    <w:rsid w:val="00A703B4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204"/>
    <w:rsid w:val="00AB3CA3"/>
    <w:rsid w:val="00AB4A0A"/>
    <w:rsid w:val="00AC1A4B"/>
    <w:rsid w:val="00AC4D34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17BB5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3C87"/>
    <w:rsid w:val="00B51CEA"/>
    <w:rsid w:val="00B56E4B"/>
    <w:rsid w:val="00B614C2"/>
    <w:rsid w:val="00B6652B"/>
    <w:rsid w:val="00B66763"/>
    <w:rsid w:val="00B66EC4"/>
    <w:rsid w:val="00B7142D"/>
    <w:rsid w:val="00B8323E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7484"/>
    <w:rsid w:val="00BD0693"/>
    <w:rsid w:val="00BD11C1"/>
    <w:rsid w:val="00BE2F0C"/>
    <w:rsid w:val="00BE5AA3"/>
    <w:rsid w:val="00BF2CD7"/>
    <w:rsid w:val="00BF4048"/>
    <w:rsid w:val="00BF4155"/>
    <w:rsid w:val="00BF7925"/>
    <w:rsid w:val="00C0232F"/>
    <w:rsid w:val="00C057C2"/>
    <w:rsid w:val="00C063BD"/>
    <w:rsid w:val="00C1393F"/>
    <w:rsid w:val="00C21EFC"/>
    <w:rsid w:val="00C22D39"/>
    <w:rsid w:val="00C24ED3"/>
    <w:rsid w:val="00C3247D"/>
    <w:rsid w:val="00C33CB9"/>
    <w:rsid w:val="00C36134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738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1CBB"/>
    <w:rsid w:val="00DA232C"/>
    <w:rsid w:val="00DB2896"/>
    <w:rsid w:val="00DB58C2"/>
    <w:rsid w:val="00DC13B8"/>
    <w:rsid w:val="00DC3AD5"/>
    <w:rsid w:val="00DD48BB"/>
    <w:rsid w:val="00DD7798"/>
    <w:rsid w:val="00DD7D43"/>
    <w:rsid w:val="00DE10C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4840"/>
    <w:rsid w:val="00E3036A"/>
    <w:rsid w:val="00E334B8"/>
    <w:rsid w:val="00E34751"/>
    <w:rsid w:val="00E42204"/>
    <w:rsid w:val="00E435E0"/>
    <w:rsid w:val="00E456DD"/>
    <w:rsid w:val="00E53960"/>
    <w:rsid w:val="00E54328"/>
    <w:rsid w:val="00E551B3"/>
    <w:rsid w:val="00E553D3"/>
    <w:rsid w:val="00E571C7"/>
    <w:rsid w:val="00E60BE2"/>
    <w:rsid w:val="00E61D6E"/>
    <w:rsid w:val="00E66602"/>
    <w:rsid w:val="00E677EF"/>
    <w:rsid w:val="00E75AC8"/>
    <w:rsid w:val="00E82316"/>
    <w:rsid w:val="00E84950"/>
    <w:rsid w:val="00E8713F"/>
    <w:rsid w:val="00E9217E"/>
    <w:rsid w:val="00E93065"/>
    <w:rsid w:val="00E93DC1"/>
    <w:rsid w:val="00E96193"/>
    <w:rsid w:val="00EA0872"/>
    <w:rsid w:val="00EA7159"/>
    <w:rsid w:val="00EB1605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563D"/>
    <w:rsid w:val="00F87359"/>
    <w:rsid w:val="00F87512"/>
    <w:rsid w:val="00F8758E"/>
    <w:rsid w:val="00F90F36"/>
    <w:rsid w:val="00F9137D"/>
    <w:rsid w:val="00F9364A"/>
    <w:rsid w:val="00F94645"/>
    <w:rsid w:val="00F94C31"/>
    <w:rsid w:val="00F96317"/>
    <w:rsid w:val="00FA043F"/>
    <w:rsid w:val="00FA2CC7"/>
    <w:rsid w:val="00FB12C5"/>
    <w:rsid w:val="00FB4B39"/>
    <w:rsid w:val="00FB6AAD"/>
    <w:rsid w:val="00FC0488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AFE4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styleId="NormalnyWeb">
    <w:name w:val="Normal (Web)"/>
    <w:basedOn w:val="Normalny"/>
    <w:unhideWhenUsed/>
    <w:rsid w:val="00C22D39"/>
    <w:rPr>
      <w:rFonts w:eastAsia="Calibri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F9E0-F7C0-4523-82A0-8D5C227F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Adam Kozicki</cp:lastModifiedBy>
  <cp:revision>41</cp:revision>
  <cp:lastPrinted>2021-06-25T12:54:00Z</cp:lastPrinted>
  <dcterms:created xsi:type="dcterms:W3CDTF">2021-02-17T13:08:00Z</dcterms:created>
  <dcterms:modified xsi:type="dcterms:W3CDTF">2026-02-16T11:59:00Z</dcterms:modified>
</cp:coreProperties>
</file>